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76" w:rsidRDefault="007D13ED">
      <w:pPr>
        <w:ind w:firstLineChars="400" w:firstLine="1124"/>
        <w:jc w:val="center"/>
        <w:rPr>
          <w:rFonts w:ascii="黑体" w:eastAsia="黑体" w:hAnsi="黑体" w:cs="黑体"/>
          <w:b/>
          <w:bCs/>
          <w:sz w:val="28"/>
          <w:szCs w:val="36"/>
        </w:rPr>
      </w:pPr>
      <w:r>
        <w:rPr>
          <w:rFonts w:ascii="黑体" w:eastAsia="黑体" w:hAnsi="黑体" w:cs="黑体" w:hint="eastAsia"/>
          <w:b/>
          <w:bCs/>
          <w:sz w:val="28"/>
          <w:szCs w:val="36"/>
        </w:rPr>
        <w:t>北师大版小学数学一年级下册第十五课时（</w:t>
      </w:r>
      <w:r>
        <w:rPr>
          <w:rFonts w:ascii="黑体" w:eastAsia="黑体" w:hAnsi="黑体" w:cs="黑体" w:hint="eastAsia"/>
          <w:b/>
          <w:bCs/>
          <w:color w:val="0000FF"/>
          <w:sz w:val="28"/>
          <w:szCs w:val="36"/>
        </w:rPr>
        <w:t>学生用</w:t>
      </w:r>
      <w:r>
        <w:rPr>
          <w:rFonts w:ascii="黑体" w:eastAsia="黑体" w:hAnsi="黑体" w:cs="黑体" w:hint="eastAsia"/>
          <w:b/>
          <w:bCs/>
          <w:sz w:val="28"/>
          <w:szCs w:val="36"/>
        </w:rPr>
        <w:t>）</w:t>
      </w:r>
    </w:p>
    <w:tbl>
      <w:tblPr>
        <w:tblStyle w:val="a4"/>
        <w:tblpPr w:leftFromText="180" w:rightFromText="180" w:vertAnchor="text" w:tblpXSpec="center" w:tblpY="1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7356"/>
        <w:gridCol w:w="22"/>
        <w:gridCol w:w="553"/>
      </w:tblGrid>
      <w:tr w:rsidR="00565E76">
        <w:trPr>
          <w:trHeight w:val="680"/>
        </w:trPr>
        <w:tc>
          <w:tcPr>
            <w:tcW w:w="668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内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容</w:t>
            </w:r>
          </w:p>
        </w:tc>
        <w:tc>
          <w:tcPr>
            <w:tcW w:w="7931" w:type="dxa"/>
            <w:gridSpan w:val="3"/>
            <w:vAlign w:val="center"/>
          </w:tcPr>
          <w:p w:rsidR="00565E76" w:rsidRDefault="007D13ED">
            <w:p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谁的红果多（比较数的大小）</w:t>
            </w:r>
          </w:p>
        </w:tc>
      </w:tr>
      <w:tr w:rsidR="00565E76">
        <w:trPr>
          <w:trHeight w:val="1206"/>
        </w:trPr>
        <w:tc>
          <w:tcPr>
            <w:tcW w:w="668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目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标</w:t>
            </w:r>
          </w:p>
        </w:tc>
        <w:tc>
          <w:tcPr>
            <w:tcW w:w="7931" w:type="dxa"/>
            <w:gridSpan w:val="3"/>
            <w:vAlign w:val="bottom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1、结合具体情境进一步体会数位的意义，以及100以内数的顺序，会比较100以内数的大小。（重难点）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2、进一步积累比较数的大小的经验，发展数感。</w:t>
            </w:r>
          </w:p>
        </w:tc>
      </w:tr>
      <w:tr w:rsidR="00565E76">
        <w:trPr>
          <w:trHeight w:val="733"/>
        </w:trPr>
        <w:tc>
          <w:tcPr>
            <w:tcW w:w="668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资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源</w:t>
            </w:r>
          </w:p>
        </w:tc>
        <w:tc>
          <w:tcPr>
            <w:tcW w:w="7356" w:type="dxa"/>
            <w:vAlign w:val="center"/>
          </w:tcPr>
          <w:p w:rsidR="00565E76" w:rsidRDefault="007D13ED">
            <w:p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学习单、小棒、计数器</w:t>
            </w:r>
          </w:p>
        </w:tc>
        <w:tc>
          <w:tcPr>
            <w:tcW w:w="575" w:type="dxa"/>
            <w:gridSpan w:val="2"/>
            <w:vAlign w:val="center"/>
          </w:tcPr>
          <w:p w:rsidR="00565E76" w:rsidRDefault="007D13ED">
            <w:pPr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随堂记录</w:t>
            </w:r>
          </w:p>
        </w:tc>
      </w:tr>
      <w:tr w:rsidR="00565E76">
        <w:trPr>
          <w:trHeight w:val="1975"/>
        </w:trPr>
        <w:tc>
          <w:tcPr>
            <w:tcW w:w="668" w:type="dxa"/>
            <w:vAlign w:val="center"/>
          </w:tcPr>
          <w:p w:rsidR="00565E76" w:rsidRDefault="007D13ED">
            <w:pPr>
              <w:ind w:firstLineChars="100" w:firstLine="241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过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程</w:t>
            </w:r>
          </w:p>
        </w:tc>
        <w:tc>
          <w:tcPr>
            <w:tcW w:w="7378" w:type="dxa"/>
            <w:gridSpan w:val="2"/>
            <w:vAlign w:val="bottom"/>
          </w:tcPr>
          <w:p w:rsidR="00565E76" w:rsidRDefault="007D13ED">
            <w:pPr>
              <w:pStyle w:val="a5"/>
              <w:numPr>
                <w:ilvl w:val="0"/>
                <w:numId w:val="47"/>
              </w:numPr>
              <w:ind w:firstLineChars="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自主探究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谁的红果子多？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□○□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我是这样比较的：（可以拨一拨、摆一摆、画一画、写一写）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100330</wp:posOffset>
                      </wp:positionV>
                      <wp:extent cx="3200400" cy="914400"/>
                      <wp:effectExtent l="4445" t="4445" r="14605" b="14605"/>
                      <wp:wrapNone/>
                      <wp:docPr id="26" name="文本框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00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565E76" w:rsidRDefault="00565E7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202" type="#_x0000_t202" style="position:absolute;left:0pt;margin-left:23.65pt;margin-top:7.9pt;height:72pt;width:252pt;z-index:251662336;mso-width-relative:page;mso-height-relative:page;" fillcolor="#FFFFFF [3201]" filled="t" stroked="t" coordsize="21600,21600" o:gfxdata="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sZIV9UAAAAJAQAA&#10;DwAAAAAAAAABACAAAAAiAAAAZHJzL2Rvd25yZXYueG1sUEsBAhQAFAAAAAgAh07iQLLWY8RVAgAA&#10;uQQAAA4AAAAAAAAAAQAgAAAAJAEAAGRycy9lMm9Eb2MueG1sUEsFBgAAAAAGAAYAWQEAAOsFAAAA&#10;AA=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二、交流汇报。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1、同桌交流：说说我是怎么想的，我是怎么比的。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2、全班交流。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3、我发现：两位数相比较，十位上的数（   ），这个数就（    ）。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三、巩固提升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1、写一写、比一比。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noProof/>
                <w:kern w:val="0"/>
                <w:sz w:val="24"/>
              </w:rPr>
              <w:drawing>
                <wp:inline distT="0" distB="0" distL="0" distR="0">
                  <wp:extent cx="4363085" cy="1379855"/>
                  <wp:effectExtent l="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12" t="9617" r="2409" b="49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8934" cy="13851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我发现：两位数相比较，十位数字相同，比（   ）位，个位数字（   ），这个数就大。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     三位数比两位数（   ）。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2、看一看、填一填。</w:t>
            </w:r>
          </w:p>
          <w:p w:rsidR="00565E76" w:rsidRDefault="007D13ED">
            <w:pPr>
              <w:pStyle w:val="a5"/>
              <w:ind w:left="390" w:firstLineChars="0" w:firstLine="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noProof/>
                <w:kern w:val="0"/>
                <w:sz w:val="24"/>
              </w:rPr>
              <w:drawing>
                <wp:inline distT="0" distB="0" distL="0" distR="0">
                  <wp:extent cx="4280535" cy="491490"/>
                  <wp:effectExtent l="0" t="0" r="5715" b="381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47" t="17057" r="7275" b="221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9408" cy="4973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lastRenderedPageBreak/>
              <w:t xml:space="preserve">             45&lt;□           90&gt;□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我的发现：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三、随堂小练</w:t>
            </w:r>
          </w:p>
          <w:p w:rsidR="00565E76" w:rsidRDefault="007D13ED">
            <w:pPr>
              <w:pStyle w:val="a5"/>
              <w:ind w:left="390" w:firstLineChars="0" w:firstLine="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书29页1、2题。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四、归纳总结</w:t>
            </w:r>
          </w:p>
          <w:p w:rsidR="00565E76" w:rsidRDefault="007D13ED">
            <w:pPr>
              <w:ind w:left="39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说一说自己在本节课中的收获。</w:t>
            </w:r>
          </w:p>
        </w:tc>
        <w:tc>
          <w:tcPr>
            <w:tcW w:w="553" w:type="dxa"/>
            <w:vAlign w:val="bottom"/>
          </w:tcPr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</w:tc>
      </w:tr>
      <w:tr w:rsidR="00565E76">
        <w:trPr>
          <w:trHeight w:val="1136"/>
        </w:trPr>
        <w:tc>
          <w:tcPr>
            <w:tcW w:w="668" w:type="dxa"/>
            <w:vAlign w:val="center"/>
          </w:tcPr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lastRenderedPageBreak/>
              <w:t>作业</w:t>
            </w:r>
          </w:p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检测</w:t>
            </w:r>
          </w:p>
        </w:tc>
        <w:tc>
          <w:tcPr>
            <w:tcW w:w="7931" w:type="dxa"/>
            <w:gridSpan w:val="3"/>
            <w:vAlign w:val="center"/>
          </w:tcPr>
          <w:p w:rsidR="00565E76" w:rsidRDefault="007D13ED">
            <w:pPr>
              <w:pStyle w:val="a5"/>
              <w:numPr>
                <w:ilvl w:val="0"/>
                <w:numId w:val="48"/>
              </w:numPr>
              <w:ind w:firstLineChars="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书29页3、4题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2、拓展提升</w:t>
            </w:r>
          </w:p>
          <w:p w:rsidR="00565E76" w:rsidRDefault="007D13ED">
            <w:pPr>
              <w:pStyle w:val="a5"/>
              <w:ind w:left="360" w:firstLineChars="0" w:firstLine="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把下面的数按从大到小的顺序排列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38   83   18   29   91   100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（   ）＞（   ）＞（    ）＞（    ）＞（    ）＞（     ）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3、调查我校一年级有多少个班？哪个班的人数最多？哪个班的人数最少？</w:t>
            </w:r>
          </w:p>
        </w:tc>
      </w:tr>
      <w:tr w:rsidR="00565E76">
        <w:trPr>
          <w:trHeight w:val="90"/>
        </w:trPr>
        <w:tc>
          <w:tcPr>
            <w:tcW w:w="668" w:type="dxa"/>
            <w:vAlign w:val="center"/>
          </w:tcPr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学后</w:t>
            </w:r>
          </w:p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反思</w:t>
            </w:r>
          </w:p>
        </w:tc>
        <w:tc>
          <w:tcPr>
            <w:tcW w:w="7931" w:type="dxa"/>
            <w:gridSpan w:val="3"/>
            <w:vAlign w:val="bottom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1、我学会了比较两位数大小的方法：（1）三位数比两位数（    ）（2）先比十位数字，十位数字大，这个数就（    ），十位数字相同，比（   ）位，个位数字大这个数就（  ）。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2、我在本节课中表现得最好的是：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观察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操作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思考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倾听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合作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提问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答问 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评价  </w:t>
            </w:r>
          </w:p>
        </w:tc>
      </w:tr>
    </w:tbl>
    <w:p w:rsidR="00565E76" w:rsidRDefault="00565E76"/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565E76">
      <w:pPr>
        <w:jc w:val="center"/>
        <w:rPr>
          <w:rFonts w:ascii="黑体" w:eastAsia="黑体" w:hAnsi="黑体"/>
          <w:sz w:val="30"/>
          <w:szCs w:val="30"/>
        </w:rPr>
      </w:pPr>
    </w:p>
    <w:p w:rsidR="00565E76" w:rsidRDefault="007D13ED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双流区小学数学学科课时作业属性表</w:t>
      </w:r>
    </w:p>
    <w:tbl>
      <w:tblPr>
        <w:tblStyle w:val="a4"/>
        <w:tblW w:w="843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02"/>
        <w:gridCol w:w="1043"/>
        <w:gridCol w:w="825"/>
        <w:gridCol w:w="1329"/>
        <w:gridCol w:w="730"/>
        <w:gridCol w:w="781"/>
        <w:gridCol w:w="781"/>
        <w:gridCol w:w="780"/>
        <w:gridCol w:w="781"/>
        <w:gridCol w:w="781"/>
      </w:tblGrid>
      <w:tr w:rsidR="00565E76">
        <w:trPr>
          <w:trHeight w:val="755"/>
        </w:trPr>
        <w:tc>
          <w:tcPr>
            <w:tcW w:w="602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题号</w:t>
            </w:r>
          </w:p>
        </w:tc>
        <w:tc>
          <w:tcPr>
            <w:tcW w:w="1043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题目</w:t>
            </w:r>
          </w:p>
        </w:tc>
        <w:tc>
          <w:tcPr>
            <w:tcW w:w="82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作业目标</w:t>
            </w:r>
          </w:p>
        </w:tc>
        <w:tc>
          <w:tcPr>
            <w:tcW w:w="132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必备知识</w:t>
            </w:r>
          </w:p>
        </w:tc>
        <w:tc>
          <w:tcPr>
            <w:tcW w:w="730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关键能力</w:t>
            </w:r>
          </w:p>
        </w:tc>
        <w:tc>
          <w:tcPr>
            <w:tcW w:w="78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认知水平</w:t>
            </w:r>
          </w:p>
        </w:tc>
        <w:tc>
          <w:tcPr>
            <w:tcW w:w="78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作业类型</w:t>
            </w:r>
          </w:p>
        </w:tc>
        <w:tc>
          <w:tcPr>
            <w:tcW w:w="780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完成时间</w:t>
            </w:r>
          </w:p>
        </w:tc>
        <w:tc>
          <w:tcPr>
            <w:tcW w:w="78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完成时长</w:t>
            </w:r>
          </w:p>
        </w:tc>
        <w:tc>
          <w:tcPr>
            <w:tcW w:w="78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评价反馈</w:t>
            </w:r>
          </w:p>
        </w:tc>
      </w:tr>
      <w:tr w:rsidR="00565E76">
        <w:trPr>
          <w:trHeight w:val="1554"/>
        </w:trPr>
        <w:tc>
          <w:tcPr>
            <w:tcW w:w="602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</w:t>
            </w:r>
          </w:p>
        </w:tc>
        <w:tc>
          <w:tcPr>
            <w:tcW w:w="1043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P</w:t>
            </w:r>
            <w:r>
              <w:rPr>
                <w:rFonts w:asciiTheme="minorEastAsia" w:hAnsiTheme="minorEastAsia"/>
                <w:kern w:val="0"/>
                <w:sz w:val="24"/>
              </w:rPr>
              <w:t>29:3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题</w:t>
            </w:r>
          </w:p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825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</w:t>
            </w:r>
            <w:r>
              <w:rPr>
                <w:rFonts w:asciiTheme="minorEastAsia" w:hAnsiTheme="minorEastAsia"/>
                <w:kern w:val="0"/>
                <w:sz w:val="24"/>
              </w:rPr>
              <w:t>2</w:t>
            </w:r>
          </w:p>
        </w:tc>
        <w:tc>
          <w:tcPr>
            <w:tcW w:w="1329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</w:t>
            </w:r>
            <w:r>
              <w:rPr>
                <w:rFonts w:asciiTheme="minorEastAsia" w:hAnsiTheme="minorEastAsia"/>
                <w:kern w:val="0"/>
                <w:sz w:val="24"/>
              </w:rPr>
              <w:t>00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以内数的顺序及大小比较方法</w:t>
            </w:r>
          </w:p>
        </w:tc>
        <w:tc>
          <w:tcPr>
            <w:tcW w:w="730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</w:t>
            </w:r>
          </w:p>
        </w:tc>
        <w:tc>
          <w:tcPr>
            <w:tcW w:w="78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B、D</w:t>
            </w:r>
          </w:p>
        </w:tc>
        <w:tc>
          <w:tcPr>
            <w:tcW w:w="78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</w:t>
            </w:r>
          </w:p>
        </w:tc>
        <w:tc>
          <w:tcPr>
            <w:tcW w:w="780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</w:t>
            </w:r>
          </w:p>
        </w:tc>
        <w:tc>
          <w:tcPr>
            <w:tcW w:w="78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</w:t>
            </w:r>
          </w:p>
        </w:tc>
        <w:tc>
          <w:tcPr>
            <w:tcW w:w="781" w:type="dxa"/>
          </w:tcPr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rPr>
          <w:trHeight w:val="953"/>
        </w:trPr>
        <w:tc>
          <w:tcPr>
            <w:tcW w:w="602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</w:t>
            </w:r>
          </w:p>
        </w:tc>
        <w:tc>
          <w:tcPr>
            <w:tcW w:w="1043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P</w:t>
            </w:r>
            <w:r>
              <w:rPr>
                <w:rFonts w:asciiTheme="minorEastAsia" w:hAnsiTheme="minorEastAsia"/>
                <w:kern w:val="0"/>
                <w:sz w:val="24"/>
              </w:rPr>
              <w:t>29:4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题</w:t>
            </w:r>
          </w:p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825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</w:t>
            </w:r>
            <w:r>
              <w:rPr>
                <w:rFonts w:asciiTheme="minorEastAsia" w:hAnsiTheme="minorEastAsia"/>
                <w:kern w:val="0"/>
                <w:sz w:val="24"/>
              </w:rPr>
              <w:t>2</w:t>
            </w:r>
          </w:p>
        </w:tc>
        <w:tc>
          <w:tcPr>
            <w:tcW w:w="1329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写数和比较数的大小</w:t>
            </w:r>
          </w:p>
        </w:tc>
        <w:tc>
          <w:tcPr>
            <w:tcW w:w="730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</w:t>
            </w:r>
            <w:r>
              <w:rPr>
                <w:rFonts w:asciiTheme="minorEastAsia" w:hAnsiTheme="minorEastAsia"/>
                <w:kern w:val="0"/>
                <w:sz w:val="24"/>
              </w:rPr>
              <w:t>C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</w:t>
            </w:r>
            <w:r>
              <w:rPr>
                <w:rFonts w:asciiTheme="minorEastAsia" w:hAnsiTheme="minorEastAsia"/>
                <w:kern w:val="0"/>
                <w:sz w:val="24"/>
              </w:rPr>
              <w:t>G</w:t>
            </w:r>
          </w:p>
        </w:tc>
        <w:tc>
          <w:tcPr>
            <w:tcW w:w="78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B、</w:t>
            </w:r>
            <w:r>
              <w:rPr>
                <w:rFonts w:asciiTheme="minorEastAsia" w:hAnsiTheme="minorEastAsia"/>
                <w:kern w:val="0"/>
                <w:sz w:val="24"/>
              </w:rPr>
              <w:t>D</w:t>
            </w:r>
          </w:p>
        </w:tc>
        <w:tc>
          <w:tcPr>
            <w:tcW w:w="78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</w:t>
            </w:r>
          </w:p>
        </w:tc>
        <w:tc>
          <w:tcPr>
            <w:tcW w:w="780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</w:t>
            </w:r>
          </w:p>
        </w:tc>
        <w:tc>
          <w:tcPr>
            <w:tcW w:w="78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</w:t>
            </w:r>
          </w:p>
        </w:tc>
        <w:tc>
          <w:tcPr>
            <w:tcW w:w="781" w:type="dxa"/>
          </w:tcPr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rPr>
          <w:trHeight w:val="936"/>
        </w:trPr>
        <w:tc>
          <w:tcPr>
            <w:tcW w:w="602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3</w:t>
            </w:r>
          </w:p>
        </w:tc>
        <w:tc>
          <w:tcPr>
            <w:tcW w:w="1043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拓展提升</w:t>
            </w:r>
          </w:p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825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</w:t>
            </w:r>
            <w:r>
              <w:rPr>
                <w:rFonts w:asciiTheme="minorEastAsia" w:hAnsiTheme="minorEastAsia"/>
                <w:kern w:val="0"/>
                <w:sz w:val="24"/>
              </w:rPr>
              <w:t>2</w:t>
            </w:r>
          </w:p>
        </w:tc>
        <w:tc>
          <w:tcPr>
            <w:tcW w:w="1329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比较数的大小的方法</w:t>
            </w:r>
          </w:p>
        </w:tc>
        <w:tc>
          <w:tcPr>
            <w:tcW w:w="730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</w:t>
            </w:r>
            <w:r>
              <w:rPr>
                <w:rFonts w:asciiTheme="minorEastAsia" w:hAnsiTheme="minorEastAsia"/>
                <w:kern w:val="0"/>
                <w:sz w:val="24"/>
              </w:rPr>
              <w:t>E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</w:t>
            </w:r>
            <w:r>
              <w:rPr>
                <w:rFonts w:asciiTheme="minorEastAsia" w:hAnsiTheme="minorEastAsia"/>
                <w:kern w:val="0"/>
                <w:sz w:val="24"/>
              </w:rPr>
              <w:t>J</w:t>
            </w:r>
          </w:p>
        </w:tc>
        <w:tc>
          <w:tcPr>
            <w:tcW w:w="78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B、</w:t>
            </w:r>
            <w:r>
              <w:rPr>
                <w:rFonts w:asciiTheme="minorEastAsia" w:hAnsiTheme="minorEastAsia"/>
                <w:kern w:val="0"/>
                <w:sz w:val="24"/>
              </w:rPr>
              <w:t>C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</w:t>
            </w:r>
            <w:r>
              <w:rPr>
                <w:rFonts w:asciiTheme="minorEastAsia" w:hAnsiTheme="minorEastAsia"/>
                <w:kern w:val="0"/>
                <w:sz w:val="24"/>
              </w:rPr>
              <w:t>D</w:t>
            </w:r>
          </w:p>
        </w:tc>
        <w:tc>
          <w:tcPr>
            <w:tcW w:w="78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C</w:t>
            </w:r>
          </w:p>
        </w:tc>
        <w:tc>
          <w:tcPr>
            <w:tcW w:w="780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C</w:t>
            </w:r>
          </w:p>
        </w:tc>
        <w:tc>
          <w:tcPr>
            <w:tcW w:w="78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C</w:t>
            </w:r>
          </w:p>
        </w:tc>
        <w:tc>
          <w:tcPr>
            <w:tcW w:w="781" w:type="dxa"/>
          </w:tcPr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rPr>
          <w:trHeight w:val="946"/>
        </w:trPr>
        <w:tc>
          <w:tcPr>
            <w:tcW w:w="602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4</w:t>
            </w:r>
          </w:p>
        </w:tc>
        <w:tc>
          <w:tcPr>
            <w:tcW w:w="1043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P</w:t>
            </w:r>
            <w:r>
              <w:rPr>
                <w:rFonts w:asciiTheme="minorEastAsia" w:hAnsiTheme="minorEastAsia"/>
                <w:kern w:val="0"/>
                <w:sz w:val="24"/>
              </w:rPr>
              <w:t>29:5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题</w:t>
            </w:r>
          </w:p>
        </w:tc>
        <w:tc>
          <w:tcPr>
            <w:tcW w:w="825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</w:t>
            </w:r>
          </w:p>
        </w:tc>
        <w:tc>
          <w:tcPr>
            <w:tcW w:w="1329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比较数的大小方法</w:t>
            </w:r>
          </w:p>
        </w:tc>
        <w:tc>
          <w:tcPr>
            <w:tcW w:w="730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</w:t>
            </w:r>
          </w:p>
        </w:tc>
        <w:tc>
          <w:tcPr>
            <w:tcW w:w="78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C</w:t>
            </w:r>
          </w:p>
        </w:tc>
        <w:tc>
          <w:tcPr>
            <w:tcW w:w="78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F</w:t>
            </w:r>
          </w:p>
        </w:tc>
        <w:tc>
          <w:tcPr>
            <w:tcW w:w="780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C</w:t>
            </w:r>
          </w:p>
        </w:tc>
        <w:tc>
          <w:tcPr>
            <w:tcW w:w="78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C</w:t>
            </w:r>
          </w:p>
        </w:tc>
        <w:tc>
          <w:tcPr>
            <w:tcW w:w="781" w:type="dxa"/>
          </w:tcPr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</w:tr>
    </w:tbl>
    <w:p w:rsidR="00565E76" w:rsidRDefault="00565E76"/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作业目标：依据课时学习目标而定，应指向课时学习目标的一条或几条。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必备知识：依据课时学习内容而定，应具化、细化学习内容。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数学关键能力：A、数感 B、量感 C、符号意识 D、空间意识 E、推理意识 F、数据意识 G、模型意识 H、几何直观 I、运算能力J、应用意识 K、创新意识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认知水平：A、记忆 B、理解 C、运用 D、分析 E、评价 F、创新 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作业类型：A、基础性 B、综合性 C、拓展性 D、口头型 E、书面型 F、实践型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完成时间：A、课前 B、课中 C、课后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完成时长：A、1分钟以内 B、1-2分钟 C、2-3分钟  D、3-5分钟 E、5分钟以上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评价反馈：A、完成情况良好 B、完成情况一般 C、完成情况较差</w:t>
      </w: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  <w:bookmarkStart w:id="0" w:name="_GoBack"/>
      <w:bookmarkEnd w:id="0"/>
    </w:p>
    <w:sectPr w:rsidR="0056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03393"/>
    <w:multiLevelType w:val="singleLevel"/>
    <w:tmpl w:val="87A03393"/>
    <w:lvl w:ilvl="0">
      <w:start w:val="1"/>
      <w:numFmt w:val="decimal"/>
      <w:suff w:val="nothing"/>
      <w:lvlText w:val="%1、"/>
      <w:lvlJc w:val="left"/>
    </w:lvl>
  </w:abstractNum>
  <w:abstractNum w:abstractNumId="1">
    <w:nsid w:val="9983BA62"/>
    <w:multiLevelType w:val="singleLevel"/>
    <w:tmpl w:val="9983BA6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F0D3F7D"/>
    <w:multiLevelType w:val="singleLevel"/>
    <w:tmpl w:val="9F0D3F7D"/>
    <w:lvl w:ilvl="0">
      <w:start w:val="1"/>
      <w:numFmt w:val="decimal"/>
      <w:suff w:val="nothing"/>
      <w:lvlText w:val="%1、"/>
      <w:lvlJc w:val="left"/>
    </w:lvl>
  </w:abstractNum>
  <w:abstractNum w:abstractNumId="3">
    <w:nsid w:val="B6F3D993"/>
    <w:multiLevelType w:val="singleLevel"/>
    <w:tmpl w:val="B6F3D993"/>
    <w:lvl w:ilvl="0">
      <w:start w:val="1"/>
      <w:numFmt w:val="decimal"/>
      <w:suff w:val="nothing"/>
      <w:lvlText w:val="（%1）"/>
      <w:lvlJc w:val="left"/>
    </w:lvl>
  </w:abstractNum>
  <w:abstractNum w:abstractNumId="4">
    <w:nsid w:val="B956D92A"/>
    <w:multiLevelType w:val="singleLevel"/>
    <w:tmpl w:val="B956D92A"/>
    <w:lvl w:ilvl="0">
      <w:start w:val="1"/>
      <w:numFmt w:val="decimal"/>
      <w:suff w:val="nothing"/>
      <w:lvlText w:val="（%1）"/>
      <w:lvlJc w:val="left"/>
    </w:lvl>
  </w:abstractNum>
  <w:abstractNum w:abstractNumId="5">
    <w:nsid w:val="D3BAB644"/>
    <w:multiLevelType w:val="singleLevel"/>
    <w:tmpl w:val="D3BAB64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4B29DC0"/>
    <w:multiLevelType w:val="singleLevel"/>
    <w:tmpl w:val="D4B29DC0"/>
    <w:lvl w:ilvl="0">
      <w:start w:val="1"/>
      <w:numFmt w:val="decimal"/>
      <w:suff w:val="nothing"/>
      <w:lvlText w:val="%1、"/>
      <w:lvlJc w:val="left"/>
    </w:lvl>
  </w:abstractNum>
  <w:abstractNum w:abstractNumId="7">
    <w:nsid w:val="D951BF23"/>
    <w:multiLevelType w:val="singleLevel"/>
    <w:tmpl w:val="D951BF23"/>
    <w:lvl w:ilvl="0">
      <w:start w:val="2"/>
      <w:numFmt w:val="decimal"/>
      <w:suff w:val="nothing"/>
      <w:lvlText w:val="%1、"/>
      <w:lvlJc w:val="left"/>
    </w:lvl>
  </w:abstractNum>
  <w:abstractNum w:abstractNumId="8">
    <w:nsid w:val="DEC53C3F"/>
    <w:multiLevelType w:val="singleLevel"/>
    <w:tmpl w:val="DEC53C3F"/>
    <w:lvl w:ilvl="0">
      <w:start w:val="1"/>
      <w:numFmt w:val="decimal"/>
      <w:suff w:val="nothing"/>
      <w:lvlText w:val="%1、"/>
      <w:lvlJc w:val="left"/>
    </w:lvl>
  </w:abstractNum>
  <w:abstractNum w:abstractNumId="9">
    <w:nsid w:val="FB4B45AF"/>
    <w:multiLevelType w:val="singleLevel"/>
    <w:tmpl w:val="FB4B45AF"/>
    <w:lvl w:ilvl="0">
      <w:start w:val="1"/>
      <w:numFmt w:val="decimal"/>
      <w:suff w:val="nothing"/>
      <w:lvlText w:val="%1、"/>
      <w:lvlJc w:val="left"/>
    </w:lvl>
  </w:abstractNum>
  <w:abstractNum w:abstractNumId="10">
    <w:nsid w:val="00000001"/>
    <w:multiLevelType w:val="singleLevel"/>
    <w:tmpl w:val="0000000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16">
    <w:nsid w:val="00000007"/>
    <w:multiLevelType w:val="singleLevel"/>
    <w:tmpl w:val="0000000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0000009"/>
    <w:multiLevelType w:val="singleLevel"/>
    <w:tmpl w:val="000000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0000000A"/>
    <w:multiLevelType w:val="singleLevel"/>
    <w:tmpl w:val="0000000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0000000B"/>
    <w:multiLevelType w:val="singleLevel"/>
    <w:tmpl w:val="0000000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2">
    <w:nsid w:val="0000000D"/>
    <w:multiLevelType w:val="singleLevel"/>
    <w:tmpl w:val="0000000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0111503B"/>
    <w:multiLevelType w:val="singleLevel"/>
    <w:tmpl w:val="0111503B"/>
    <w:lvl w:ilvl="0">
      <w:start w:val="1"/>
      <w:numFmt w:val="decimal"/>
      <w:suff w:val="nothing"/>
      <w:lvlText w:val="（%1）"/>
      <w:lvlJc w:val="left"/>
    </w:lvl>
  </w:abstractNum>
  <w:abstractNum w:abstractNumId="24">
    <w:nsid w:val="091B6A8E"/>
    <w:multiLevelType w:val="singleLevel"/>
    <w:tmpl w:val="091B6A8E"/>
    <w:lvl w:ilvl="0">
      <w:start w:val="1"/>
      <w:numFmt w:val="decimal"/>
      <w:suff w:val="nothing"/>
      <w:lvlText w:val="（%1）"/>
      <w:lvlJc w:val="left"/>
    </w:lvl>
  </w:abstractNum>
  <w:abstractNum w:abstractNumId="25">
    <w:nsid w:val="0E101D6C"/>
    <w:multiLevelType w:val="multilevel"/>
    <w:tmpl w:val="0E101D6C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ED7772B"/>
    <w:multiLevelType w:val="multilevel"/>
    <w:tmpl w:val="0ED777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0F637F28"/>
    <w:multiLevelType w:val="multilevel"/>
    <w:tmpl w:val="0F637F28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0A06E10"/>
    <w:multiLevelType w:val="multilevel"/>
    <w:tmpl w:val="10A06E10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146D406D"/>
    <w:multiLevelType w:val="multilevel"/>
    <w:tmpl w:val="146D406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179D1A54"/>
    <w:multiLevelType w:val="multilevel"/>
    <w:tmpl w:val="179D1A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C5F1BA4"/>
    <w:multiLevelType w:val="multilevel"/>
    <w:tmpl w:val="1C5F1BA4"/>
    <w:lvl w:ilvl="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24977444"/>
    <w:multiLevelType w:val="singleLevel"/>
    <w:tmpl w:val="24977444"/>
    <w:lvl w:ilvl="0">
      <w:start w:val="1"/>
      <w:numFmt w:val="decimal"/>
      <w:suff w:val="nothing"/>
      <w:lvlText w:val="%1、"/>
      <w:lvlJc w:val="left"/>
    </w:lvl>
  </w:abstractNum>
  <w:abstractNum w:abstractNumId="33">
    <w:nsid w:val="2505699B"/>
    <w:multiLevelType w:val="multilevel"/>
    <w:tmpl w:val="2505699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914691D"/>
    <w:multiLevelType w:val="singleLevel"/>
    <w:tmpl w:val="2914691D"/>
    <w:lvl w:ilvl="0">
      <w:start w:val="1"/>
      <w:numFmt w:val="decimal"/>
      <w:suff w:val="nothing"/>
      <w:lvlText w:val="%1、"/>
      <w:lvlJc w:val="left"/>
    </w:lvl>
  </w:abstractNum>
  <w:abstractNum w:abstractNumId="35">
    <w:nsid w:val="2B7B5048"/>
    <w:multiLevelType w:val="multilevel"/>
    <w:tmpl w:val="2B7B504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2BBAB692"/>
    <w:multiLevelType w:val="singleLevel"/>
    <w:tmpl w:val="2BBAB692"/>
    <w:lvl w:ilvl="0">
      <w:start w:val="1"/>
      <w:numFmt w:val="decimal"/>
      <w:suff w:val="nothing"/>
      <w:lvlText w:val="%1、"/>
      <w:lvlJc w:val="left"/>
    </w:lvl>
  </w:abstractNum>
  <w:abstractNum w:abstractNumId="37">
    <w:nsid w:val="2D6532E2"/>
    <w:multiLevelType w:val="multilevel"/>
    <w:tmpl w:val="2D6532E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0612677"/>
    <w:multiLevelType w:val="multilevel"/>
    <w:tmpl w:val="3061267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65A5988"/>
    <w:multiLevelType w:val="multilevel"/>
    <w:tmpl w:val="365A5988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8BA7561"/>
    <w:multiLevelType w:val="multilevel"/>
    <w:tmpl w:val="38BA75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3A9826F2"/>
    <w:multiLevelType w:val="multilevel"/>
    <w:tmpl w:val="3A9826F2"/>
    <w:lvl w:ilvl="0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2">
    <w:nsid w:val="3F777A2E"/>
    <w:multiLevelType w:val="multilevel"/>
    <w:tmpl w:val="3F777A2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1A594AE"/>
    <w:multiLevelType w:val="singleLevel"/>
    <w:tmpl w:val="41A594AE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4">
    <w:nsid w:val="4E6B3142"/>
    <w:multiLevelType w:val="multilevel"/>
    <w:tmpl w:val="4E6B314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51996D15"/>
    <w:multiLevelType w:val="singleLevel"/>
    <w:tmpl w:val="51996D15"/>
    <w:lvl w:ilvl="0">
      <w:start w:val="1"/>
      <w:numFmt w:val="decimal"/>
      <w:suff w:val="nothing"/>
      <w:lvlText w:val="%1．"/>
      <w:lvlJc w:val="left"/>
    </w:lvl>
  </w:abstractNum>
  <w:abstractNum w:abstractNumId="46">
    <w:nsid w:val="54B3235F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7">
    <w:nsid w:val="54CB69F4"/>
    <w:multiLevelType w:val="singleLevel"/>
    <w:tmpl w:val="54CB69F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8">
    <w:nsid w:val="5B6869E4"/>
    <w:multiLevelType w:val="singleLevel"/>
    <w:tmpl w:val="5B6869E4"/>
    <w:lvl w:ilvl="0">
      <w:start w:val="1"/>
      <w:numFmt w:val="decimal"/>
      <w:suff w:val="nothing"/>
      <w:lvlText w:val="%1．"/>
      <w:lvlJc w:val="left"/>
    </w:lvl>
  </w:abstractNum>
  <w:abstractNum w:abstractNumId="49">
    <w:nsid w:val="5D2E69F7"/>
    <w:multiLevelType w:val="singleLevel"/>
    <w:tmpl w:val="5D2E69F7"/>
    <w:lvl w:ilvl="0">
      <w:start w:val="1"/>
      <w:numFmt w:val="decimal"/>
      <w:suff w:val="nothing"/>
      <w:lvlText w:val="（%1）"/>
      <w:lvlJc w:val="left"/>
    </w:lvl>
  </w:abstractNum>
  <w:abstractNum w:abstractNumId="50">
    <w:nsid w:val="5E5F3031"/>
    <w:multiLevelType w:val="multilevel"/>
    <w:tmpl w:val="5E5F303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03E757A"/>
    <w:multiLevelType w:val="multilevel"/>
    <w:tmpl w:val="603E75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624001C2"/>
    <w:multiLevelType w:val="multilevel"/>
    <w:tmpl w:val="624001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6BCC8A41"/>
    <w:multiLevelType w:val="singleLevel"/>
    <w:tmpl w:val="6BCC8A41"/>
    <w:lvl w:ilvl="0">
      <w:start w:val="1"/>
      <w:numFmt w:val="decimal"/>
      <w:suff w:val="nothing"/>
      <w:lvlText w:val="（%1）"/>
      <w:lvlJc w:val="left"/>
    </w:lvl>
  </w:abstractNum>
  <w:abstractNum w:abstractNumId="54">
    <w:nsid w:val="6D446D01"/>
    <w:multiLevelType w:val="singleLevel"/>
    <w:tmpl w:val="6D446D01"/>
    <w:lvl w:ilvl="0">
      <w:start w:val="1"/>
      <w:numFmt w:val="decimal"/>
      <w:suff w:val="nothing"/>
      <w:lvlText w:val="（%1）"/>
      <w:lvlJc w:val="left"/>
    </w:lvl>
  </w:abstractNum>
  <w:abstractNum w:abstractNumId="55">
    <w:nsid w:val="779567BC"/>
    <w:multiLevelType w:val="multilevel"/>
    <w:tmpl w:val="779567B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784B15EA"/>
    <w:multiLevelType w:val="multilevel"/>
    <w:tmpl w:val="784B15EA"/>
    <w:lvl w:ilvl="0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8"/>
  </w:num>
  <w:num w:numId="3">
    <w:abstractNumId w:val="4"/>
  </w:num>
  <w:num w:numId="4">
    <w:abstractNumId w:val="36"/>
  </w:num>
  <w:num w:numId="5">
    <w:abstractNumId w:val="54"/>
  </w:num>
  <w:num w:numId="6">
    <w:abstractNumId w:val="32"/>
  </w:num>
  <w:num w:numId="7">
    <w:abstractNumId w:val="53"/>
  </w:num>
  <w:num w:numId="8">
    <w:abstractNumId w:val="2"/>
  </w:num>
  <w:num w:numId="9">
    <w:abstractNumId w:val="44"/>
  </w:num>
  <w:num w:numId="10">
    <w:abstractNumId w:val="1"/>
  </w:num>
  <w:num w:numId="11">
    <w:abstractNumId w:val="34"/>
  </w:num>
  <w:num w:numId="12">
    <w:abstractNumId w:val="45"/>
  </w:num>
  <w:num w:numId="13">
    <w:abstractNumId w:val="43"/>
  </w:num>
  <w:num w:numId="14">
    <w:abstractNumId w:val="0"/>
  </w:num>
  <w:num w:numId="15">
    <w:abstractNumId w:val="23"/>
  </w:num>
  <w:num w:numId="16">
    <w:abstractNumId w:val="6"/>
  </w:num>
  <w:num w:numId="17">
    <w:abstractNumId w:val="49"/>
  </w:num>
  <w:num w:numId="18">
    <w:abstractNumId w:val="9"/>
  </w:num>
  <w:num w:numId="19">
    <w:abstractNumId w:val="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 w:numId="24">
    <w:abstractNumId w:val="22"/>
  </w:num>
  <w:num w:numId="25">
    <w:abstractNumId w:val="16"/>
  </w:num>
  <w:num w:numId="26">
    <w:abstractNumId w:val="13"/>
  </w:num>
  <w:num w:numId="27">
    <w:abstractNumId w:val="14"/>
  </w:num>
  <w:num w:numId="28">
    <w:abstractNumId w:val="11"/>
  </w:num>
  <w:num w:numId="29">
    <w:abstractNumId w:val="18"/>
  </w:num>
  <w:num w:numId="30">
    <w:abstractNumId w:val="12"/>
  </w:num>
  <w:num w:numId="31">
    <w:abstractNumId w:val="46"/>
  </w:num>
  <w:num w:numId="32">
    <w:abstractNumId w:val="15"/>
  </w:num>
  <w:num w:numId="33">
    <w:abstractNumId w:val="47"/>
  </w:num>
  <w:num w:numId="34">
    <w:abstractNumId w:val="24"/>
  </w:num>
  <w:num w:numId="35">
    <w:abstractNumId w:val="3"/>
  </w:num>
  <w:num w:numId="36">
    <w:abstractNumId w:val="5"/>
  </w:num>
  <w:num w:numId="37">
    <w:abstractNumId w:val="28"/>
  </w:num>
  <w:num w:numId="38">
    <w:abstractNumId w:val="26"/>
  </w:num>
  <w:num w:numId="39">
    <w:abstractNumId w:val="51"/>
  </w:num>
  <w:num w:numId="40">
    <w:abstractNumId w:val="29"/>
  </w:num>
  <w:num w:numId="41">
    <w:abstractNumId w:val="31"/>
  </w:num>
  <w:num w:numId="42">
    <w:abstractNumId w:val="27"/>
  </w:num>
  <w:num w:numId="43">
    <w:abstractNumId w:val="38"/>
  </w:num>
  <w:num w:numId="44">
    <w:abstractNumId w:val="40"/>
  </w:num>
  <w:num w:numId="45">
    <w:abstractNumId w:val="52"/>
  </w:num>
  <w:num w:numId="46">
    <w:abstractNumId w:val="35"/>
  </w:num>
  <w:num w:numId="47">
    <w:abstractNumId w:val="39"/>
  </w:num>
  <w:num w:numId="48">
    <w:abstractNumId w:val="37"/>
  </w:num>
  <w:num w:numId="49">
    <w:abstractNumId w:val="42"/>
  </w:num>
  <w:num w:numId="50">
    <w:abstractNumId w:val="56"/>
  </w:num>
  <w:num w:numId="51">
    <w:abstractNumId w:val="55"/>
  </w:num>
  <w:num w:numId="52">
    <w:abstractNumId w:val="25"/>
  </w:num>
  <w:num w:numId="53">
    <w:abstractNumId w:val="41"/>
  </w:num>
  <w:num w:numId="54">
    <w:abstractNumId w:val="50"/>
  </w:num>
  <w:num w:numId="55">
    <w:abstractNumId w:val="33"/>
  </w:num>
  <w:num w:numId="56">
    <w:abstractNumId w:val="30"/>
  </w:num>
  <w:num w:numId="57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76"/>
    <w:rsid w:val="00167DAC"/>
    <w:rsid w:val="00285A5D"/>
    <w:rsid w:val="00393D09"/>
    <w:rsid w:val="003D1F67"/>
    <w:rsid w:val="00565E76"/>
    <w:rsid w:val="00571F5F"/>
    <w:rsid w:val="005F2FE5"/>
    <w:rsid w:val="00603175"/>
    <w:rsid w:val="00640B5F"/>
    <w:rsid w:val="00683FCB"/>
    <w:rsid w:val="00731E02"/>
    <w:rsid w:val="007B463D"/>
    <w:rsid w:val="007D13ED"/>
    <w:rsid w:val="008D1E0F"/>
    <w:rsid w:val="00AA1B8B"/>
    <w:rsid w:val="00E658AA"/>
    <w:rsid w:val="00F45F41"/>
    <w:rsid w:val="09F17D6E"/>
    <w:rsid w:val="14E35E0D"/>
    <w:rsid w:val="18BD44B9"/>
    <w:rsid w:val="19E463F1"/>
    <w:rsid w:val="1B1D7CF2"/>
    <w:rsid w:val="1C7145F8"/>
    <w:rsid w:val="202720EF"/>
    <w:rsid w:val="24500B3E"/>
    <w:rsid w:val="267D2ACB"/>
    <w:rsid w:val="2DBE22D5"/>
    <w:rsid w:val="2F6D7690"/>
    <w:rsid w:val="37F32551"/>
    <w:rsid w:val="3D2A5284"/>
    <w:rsid w:val="413E35A3"/>
    <w:rsid w:val="4CCB44DB"/>
    <w:rsid w:val="4F925AFC"/>
    <w:rsid w:val="607A6D57"/>
    <w:rsid w:val="661B1DC2"/>
    <w:rsid w:val="69BC080F"/>
    <w:rsid w:val="6A4415E9"/>
    <w:rsid w:val="710A1682"/>
    <w:rsid w:val="744A2D86"/>
    <w:rsid w:val="745D327B"/>
    <w:rsid w:val="781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xb21cn</cp:lastModifiedBy>
  <cp:revision>3</cp:revision>
  <dcterms:created xsi:type="dcterms:W3CDTF">2022-02-17T08:32:00Z</dcterms:created>
  <dcterms:modified xsi:type="dcterms:W3CDTF">2022-02-17T08:32:00Z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D128D57A13194E0E9BD3DA9F35F5C74B</vt:lpwstr>
  </property>
  <property fmtid="{D5CDD505-2E9C-101B-9397-08002B2CF9AE}" pid="4" name="_DocHome">
    <vt:i4>-207846726</vt:i4>
  </property>
</Properties>
</file>